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45DDB2FB" w:rsidR="007F19D6" w:rsidRPr="00940558" w:rsidRDefault="000D45A7" w:rsidP="007F19D6">
      <w:pPr>
        <w:spacing w:before="120"/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940558">
        <w:t xml:space="preserve"> </w:t>
      </w:r>
      <w:r w:rsidR="00940558" w:rsidRPr="00940558">
        <w:rPr>
          <w:rFonts w:ascii="Open Sans" w:hAnsi="Open Sans" w:cs="Open Sans"/>
          <w:b/>
          <w:bCs/>
          <w:sz w:val="20"/>
          <w:szCs w:val="20"/>
        </w:rPr>
        <w:t>BBS-BBW.25.31.2026</w:t>
      </w:r>
      <w:r w:rsidR="00A3255F">
        <w:rPr>
          <w:rFonts w:ascii="Open Sans" w:hAnsi="Open Sans" w:cs="Open Sans"/>
          <w:b/>
          <w:bCs/>
          <w:sz w:val="20"/>
          <w:szCs w:val="20"/>
        </w:rPr>
        <w:tab/>
      </w:r>
      <w:r w:rsidR="00A3255F">
        <w:rPr>
          <w:rFonts w:ascii="Open Sans" w:hAnsi="Open Sans" w:cs="Open Sans"/>
          <w:b/>
          <w:bCs/>
          <w:sz w:val="20"/>
          <w:szCs w:val="20"/>
        </w:rPr>
        <w:tab/>
      </w:r>
      <w:r w:rsidR="00A3255F">
        <w:rPr>
          <w:rFonts w:ascii="Open Sans" w:hAnsi="Open Sans" w:cs="Open Sans"/>
          <w:b/>
          <w:bCs/>
          <w:sz w:val="20"/>
          <w:szCs w:val="20"/>
        </w:rPr>
        <w:tab/>
      </w:r>
      <w:r w:rsidR="00A3255F">
        <w:rPr>
          <w:rFonts w:ascii="Open Sans" w:hAnsi="Open Sans" w:cs="Open Sans"/>
          <w:b/>
          <w:bCs/>
          <w:sz w:val="20"/>
          <w:szCs w:val="20"/>
        </w:rPr>
        <w:tab/>
        <w:t>Załącznik 1</w:t>
      </w:r>
      <w:r w:rsidR="00231520">
        <w:rPr>
          <w:rFonts w:ascii="Open Sans" w:hAnsi="Open Sans" w:cs="Open Sans"/>
          <w:b/>
          <w:bCs/>
          <w:sz w:val="20"/>
          <w:szCs w:val="20"/>
        </w:rPr>
        <w:t>.</w:t>
      </w:r>
      <w:r w:rsidR="00A3255F">
        <w:rPr>
          <w:rFonts w:ascii="Open Sans" w:hAnsi="Open Sans" w:cs="Open Sans"/>
          <w:b/>
          <w:bCs/>
          <w:sz w:val="20"/>
          <w:szCs w:val="20"/>
        </w:rPr>
        <w:t xml:space="preserve"> do Zapytania</w:t>
      </w:r>
      <w:r w:rsidR="00231520">
        <w:rPr>
          <w:rFonts w:ascii="Open Sans" w:hAnsi="Open Sans" w:cs="Open Sans"/>
          <w:b/>
          <w:bCs/>
          <w:sz w:val="20"/>
          <w:szCs w:val="20"/>
        </w:rPr>
        <w:t xml:space="preserve"> ofertowego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51635B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0D45A7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0D45A7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0D45A7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0D45A7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0D45A7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0D45A7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0D45A7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6C00EB36" w14:textId="605A7B62" w:rsidR="007F19D6" w:rsidRPr="00127569" w:rsidRDefault="000D45A7" w:rsidP="009A3608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="00940558" w:rsidRPr="00940558">
        <w:rPr>
          <w:rFonts w:ascii="Open Sans" w:hAnsi="Open Sans" w:cs="Open Sans"/>
          <w:bCs w:val="0"/>
          <w:sz w:val="20"/>
          <w:szCs w:val="20"/>
        </w:rPr>
        <w:t xml:space="preserve">Przeprowadzenie przeglądu teleinformatycznego na Sali im. Lecha Kaczyńskiego oraz Sali im. Waleriana Pańko </w:t>
      </w:r>
      <w:r w:rsidRPr="00127569">
        <w:rPr>
          <w:rFonts w:ascii="Open Sans" w:hAnsi="Open Sans" w:cs="Open Sans"/>
          <w:b w:val="0"/>
          <w:i/>
          <w:sz w:val="16"/>
          <w:szCs w:val="16"/>
        </w:rPr>
        <w:t>(nazwa</w:t>
      </w:r>
      <w:r w:rsidR="00127569">
        <w:rPr>
          <w:rFonts w:ascii="Open Sans" w:hAnsi="Open Sans" w:cs="Open Sans"/>
          <w:b w:val="0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b w:val="0"/>
          <w:i/>
          <w:sz w:val="16"/>
          <w:szCs w:val="16"/>
        </w:rPr>
        <w:t>zamówienia)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0D45A7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0D45A7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0D45A7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0D45A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0D45A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</w:t>
      </w:r>
    </w:p>
    <w:p w14:paraId="27ACA5B4" w14:textId="425C2DA8" w:rsidR="007F19D6" w:rsidRPr="00127569" w:rsidRDefault="000D45A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0D45A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0D45A7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……....................................................................................................................</w:t>
      </w:r>
    </w:p>
    <w:p w14:paraId="0D0E5C97" w14:textId="5C390851" w:rsidR="007F19D6" w:rsidRPr="00127569" w:rsidRDefault="000D45A7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0D45A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</w:t>
      </w:r>
    </w:p>
    <w:p w14:paraId="3468453E" w14:textId="750C9006" w:rsidR="007F19D6" w:rsidRPr="00127569" w:rsidRDefault="000D45A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0D45A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</w:t>
      </w:r>
    </w:p>
    <w:p w14:paraId="5308B39A" w14:textId="7EBC677C" w:rsidR="007F19D6" w:rsidRPr="00127569" w:rsidRDefault="000D45A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0D45A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0D45A7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0D45A7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0D45A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</w:t>
      </w:r>
    </w:p>
    <w:p w14:paraId="6B46FC25" w14:textId="7E32F29A" w:rsidR="007F19D6" w:rsidRPr="00127569" w:rsidRDefault="000D45A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0D45A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0D45A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0D45A7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0D45A7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3CE2B40E" w14:textId="1AE793F8" w:rsidR="007F19D6" w:rsidRPr="00127569" w:rsidRDefault="000D45A7" w:rsidP="001C01F9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3CECF2EC" w14:textId="77777777" w:rsidR="004366F3" w:rsidRDefault="000D45A7" w:rsidP="001C01F9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lastRenderedPageBreak/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6BC5CB84" w14:textId="003F40A6" w:rsidR="004A557A" w:rsidRPr="006F1E37" w:rsidRDefault="000D45A7" w:rsidP="001C01F9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6F1E37">
        <w:rPr>
          <w:rFonts w:ascii="Open Sans" w:hAnsi="Open Sans" w:cs="Open Sans"/>
          <w:b/>
          <w:caps/>
        </w:rPr>
        <w:t>OFERUJEMY</w:t>
      </w:r>
      <w:r w:rsidR="00127569" w:rsidRPr="006F1E37">
        <w:rPr>
          <w:rFonts w:ascii="Open Sans" w:hAnsi="Open Sans" w:cs="Open Sans"/>
        </w:rPr>
        <w:t xml:space="preserve"> </w:t>
      </w:r>
      <w:r w:rsidRPr="006F1E37">
        <w:rPr>
          <w:rFonts w:ascii="Open Sans" w:hAnsi="Open Sans" w:cs="Open Sans"/>
        </w:rPr>
        <w:t>wykonanie</w:t>
      </w:r>
      <w:r w:rsidR="00127569" w:rsidRPr="006F1E37">
        <w:rPr>
          <w:rFonts w:ascii="Open Sans" w:hAnsi="Open Sans" w:cs="Open Sans"/>
        </w:rPr>
        <w:t xml:space="preserve"> </w:t>
      </w:r>
      <w:r w:rsidRPr="006F1E37">
        <w:rPr>
          <w:rFonts w:ascii="Open Sans" w:hAnsi="Open Sans" w:cs="Open Sans"/>
        </w:rPr>
        <w:t>przedmiotu</w:t>
      </w:r>
      <w:r w:rsidR="00127569" w:rsidRPr="006F1E37">
        <w:rPr>
          <w:rFonts w:ascii="Open Sans" w:hAnsi="Open Sans" w:cs="Open Sans"/>
        </w:rPr>
        <w:t xml:space="preserve"> </w:t>
      </w:r>
      <w:r w:rsidRPr="006F1E37">
        <w:rPr>
          <w:rFonts w:ascii="Open Sans" w:hAnsi="Open Sans" w:cs="Open Sans"/>
        </w:rPr>
        <w:t>zamówienia</w:t>
      </w:r>
      <w:r w:rsidR="00127569" w:rsidRPr="006F1E37">
        <w:rPr>
          <w:rFonts w:ascii="Open Sans" w:hAnsi="Open Sans" w:cs="Open Sans"/>
        </w:rPr>
        <w:t xml:space="preserve"> </w:t>
      </w:r>
      <w:r w:rsidRPr="006F1E37">
        <w:rPr>
          <w:rFonts w:ascii="Open Sans" w:hAnsi="Open Sans" w:cs="Open Sans"/>
        </w:rPr>
        <w:t>za</w:t>
      </w:r>
      <w:r w:rsidR="00127569" w:rsidRPr="006F1E37">
        <w:rPr>
          <w:rFonts w:ascii="Open Sans" w:hAnsi="Open Sans" w:cs="Open Sans"/>
        </w:rPr>
        <w:t xml:space="preserve"> </w:t>
      </w:r>
      <w:r w:rsidRPr="006F1E37">
        <w:rPr>
          <w:rFonts w:ascii="Open Sans" w:hAnsi="Open Sans" w:cs="Open Sans"/>
        </w:rPr>
        <w:t>następującą</w:t>
      </w:r>
      <w:r w:rsidR="00127569" w:rsidRPr="006F1E37">
        <w:rPr>
          <w:rFonts w:ascii="Open Sans" w:hAnsi="Open Sans" w:cs="Open Sans"/>
        </w:rPr>
        <w:t xml:space="preserve"> </w:t>
      </w:r>
      <w:r w:rsidRPr="006F1E37">
        <w:rPr>
          <w:rFonts w:ascii="Open Sans" w:hAnsi="Open Sans" w:cs="Open Sans"/>
        </w:rPr>
        <w:t>cenę</w:t>
      </w:r>
      <w:r w:rsidR="00127569" w:rsidRPr="006F1E37">
        <w:rPr>
          <w:rFonts w:ascii="Open Sans" w:hAnsi="Open Sans" w:cs="Open Sans"/>
        </w:rPr>
        <w:t xml:space="preserve"> </w:t>
      </w:r>
      <w:r w:rsidR="00B178DF" w:rsidRPr="006F1E37">
        <w:rPr>
          <w:rFonts w:ascii="Open Sans" w:hAnsi="Open Sans" w:cs="Open Sans"/>
        </w:rPr>
        <w:t xml:space="preserve">ofertową ……………….. zł netto </w:t>
      </w:r>
      <w:r w:rsidR="00B178DF" w:rsidRPr="006F1E37">
        <w:rPr>
          <w:rFonts w:ascii="Open Sans" w:hAnsi="Open Sans" w:cs="Open Sans"/>
        </w:rPr>
        <w:br/>
        <w:t>+ …</w:t>
      </w:r>
      <w:r w:rsidR="004366F3" w:rsidRPr="006F1E37">
        <w:rPr>
          <w:rFonts w:ascii="Open Sans" w:hAnsi="Open Sans" w:cs="Open Sans"/>
        </w:rPr>
        <w:t>…………</w:t>
      </w:r>
      <w:r w:rsidR="00B178DF" w:rsidRPr="006F1E37">
        <w:rPr>
          <w:rFonts w:ascii="Open Sans" w:hAnsi="Open Sans" w:cs="Open Sans"/>
        </w:rPr>
        <w:t xml:space="preserve">….. zł podatku VAT, tj. .............................. zł brutto </w:t>
      </w:r>
      <w:r w:rsidR="00B178DF" w:rsidRPr="006F1E37">
        <w:rPr>
          <w:rFonts w:ascii="Open Sans" w:hAnsi="Open Sans" w:cs="Open Sans"/>
          <w:i/>
          <w:sz w:val="16"/>
          <w:szCs w:val="16"/>
        </w:rPr>
        <w:t>(należy podać z dokładnością do dwóch miejsc po przecinku)</w:t>
      </w:r>
      <w:r w:rsidR="00B178DF" w:rsidRPr="006F1E37">
        <w:rPr>
          <w:rFonts w:ascii="Open Sans" w:hAnsi="Open Sans" w:cs="Open Sans"/>
        </w:rPr>
        <w:t>.</w:t>
      </w:r>
    </w:p>
    <w:p w14:paraId="31270606" w14:textId="61015930" w:rsidR="007F19D6" w:rsidRPr="00127569" w:rsidRDefault="000D45A7" w:rsidP="001C01F9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 xml:space="preserve"> </w:t>
      </w:r>
      <w:r w:rsidR="00037EB2" w:rsidRPr="00127569">
        <w:rPr>
          <w:rFonts w:ascii="Open Sans" w:hAnsi="Open Sans" w:cs="Open Sans"/>
          <w:b/>
          <w:caps/>
        </w:rPr>
        <w:t>OŚWIADCZAMY</w:t>
      </w:r>
      <w:r w:rsidR="00037EB2"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="00037EB2"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="00037EB2"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46484286" w:rsidR="007F19D6" w:rsidRPr="00127569" w:rsidRDefault="000D45A7" w:rsidP="001C01F9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umowy/wykonania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zlecenia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>
        <w:rPr>
          <w:rStyle w:val="Odwoanieprzypisudolnego"/>
          <w:rFonts w:ascii="Open Sans" w:hAnsi="Open Sans" w:cs="Open Sans"/>
        </w:rPr>
        <w:footnoteReference w:id="1"/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0D45A7" w:rsidP="001C01F9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0D45A7" w:rsidP="001C01F9">
      <w:pPr>
        <w:pStyle w:val="Zwykytekst"/>
        <w:numPr>
          <w:ilvl w:val="1"/>
          <w:numId w:val="1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0D45A7" w:rsidP="001C01F9">
      <w:pPr>
        <w:pStyle w:val="Zwykytekst"/>
        <w:numPr>
          <w:ilvl w:val="1"/>
          <w:numId w:val="1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656A1838" w:rsidR="007F19D6" w:rsidRPr="00127569" w:rsidRDefault="000D45A7" w:rsidP="001C01F9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A3255F">
        <w:rPr>
          <w:rFonts w:ascii="Open Sans" w:hAnsi="Open Sans" w:cs="Open Sans"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0D45A7" w:rsidP="001C01F9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0D45A7" w:rsidP="001C01F9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351FBB7B" w14:textId="77777777" w:rsidR="00A3255F" w:rsidRDefault="000D45A7" w:rsidP="001C01F9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2"/>
      </w:r>
      <w:r w:rsidRPr="00127569">
        <w:rPr>
          <w:rFonts w:ascii="Open Sans" w:hAnsi="Open Sans" w:cs="Open Sans"/>
          <w:b/>
        </w:rPr>
        <w:t>.</w:t>
      </w:r>
    </w:p>
    <w:p w14:paraId="09A94FF9" w14:textId="13D6FF33" w:rsidR="007F19D6" w:rsidRPr="00A3255F" w:rsidRDefault="000D45A7" w:rsidP="001C01F9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A3255F">
        <w:rPr>
          <w:rFonts w:ascii="Open Sans" w:hAnsi="Open Sans" w:cs="Open Sans"/>
          <w:b/>
        </w:rPr>
        <w:t>WSZELKĄ</w:t>
      </w:r>
      <w:r w:rsidR="00127569" w:rsidRPr="00A3255F">
        <w:rPr>
          <w:rFonts w:ascii="Open Sans" w:hAnsi="Open Sans" w:cs="Open Sans"/>
          <w:b/>
        </w:rPr>
        <w:t xml:space="preserve"> </w:t>
      </w:r>
      <w:r w:rsidRPr="00A3255F">
        <w:rPr>
          <w:rFonts w:ascii="Open Sans" w:hAnsi="Open Sans" w:cs="Open Sans"/>
          <w:b/>
        </w:rPr>
        <w:t>KORESPONDENCJĘ</w:t>
      </w:r>
      <w:r w:rsidR="00127569" w:rsidRPr="00A3255F">
        <w:rPr>
          <w:rFonts w:ascii="Open Sans" w:hAnsi="Open Sans" w:cs="Open Sans"/>
          <w:b/>
        </w:rPr>
        <w:t xml:space="preserve"> </w:t>
      </w:r>
      <w:r w:rsidRPr="00A3255F">
        <w:rPr>
          <w:rFonts w:ascii="Open Sans" w:hAnsi="Open Sans" w:cs="Open Sans"/>
        </w:rPr>
        <w:t>w</w:t>
      </w:r>
      <w:r w:rsidR="00127569" w:rsidRPr="00A3255F">
        <w:rPr>
          <w:rFonts w:ascii="Open Sans" w:hAnsi="Open Sans" w:cs="Open Sans"/>
        </w:rPr>
        <w:t xml:space="preserve"> </w:t>
      </w:r>
      <w:r w:rsidRPr="00A3255F">
        <w:rPr>
          <w:rFonts w:ascii="Open Sans" w:hAnsi="Open Sans" w:cs="Open Sans"/>
        </w:rPr>
        <w:t>sprawie</w:t>
      </w:r>
      <w:r w:rsidR="00127569" w:rsidRPr="00A3255F">
        <w:rPr>
          <w:rFonts w:ascii="Open Sans" w:hAnsi="Open Sans" w:cs="Open Sans"/>
        </w:rPr>
        <w:t xml:space="preserve"> </w:t>
      </w:r>
      <w:r w:rsidRPr="00A3255F">
        <w:rPr>
          <w:rFonts w:ascii="Open Sans" w:hAnsi="Open Sans" w:cs="Open Sans"/>
        </w:rPr>
        <w:t>niniejszego</w:t>
      </w:r>
      <w:r w:rsidR="00127569" w:rsidRPr="00A3255F">
        <w:rPr>
          <w:rFonts w:ascii="Open Sans" w:hAnsi="Open Sans" w:cs="Open Sans"/>
        </w:rPr>
        <w:t xml:space="preserve"> </w:t>
      </w:r>
      <w:r w:rsidRPr="00A3255F">
        <w:rPr>
          <w:rFonts w:ascii="Open Sans" w:hAnsi="Open Sans" w:cs="Open Sans"/>
        </w:rPr>
        <w:t>postępowania</w:t>
      </w:r>
      <w:r w:rsidR="00127569" w:rsidRPr="00A3255F">
        <w:rPr>
          <w:rFonts w:ascii="Open Sans" w:hAnsi="Open Sans" w:cs="Open Sans"/>
        </w:rPr>
        <w:t xml:space="preserve"> </w:t>
      </w:r>
      <w:r w:rsidRPr="00A3255F">
        <w:rPr>
          <w:rFonts w:ascii="Open Sans" w:hAnsi="Open Sans" w:cs="Open Sans"/>
        </w:rPr>
        <w:t>należy</w:t>
      </w:r>
      <w:r w:rsidR="00127569" w:rsidRPr="00A3255F">
        <w:rPr>
          <w:rFonts w:ascii="Open Sans" w:hAnsi="Open Sans" w:cs="Open Sans"/>
        </w:rPr>
        <w:t xml:space="preserve"> </w:t>
      </w:r>
      <w:r w:rsidRPr="00A3255F">
        <w:rPr>
          <w:rFonts w:ascii="Open Sans" w:hAnsi="Open Sans" w:cs="Open Sans"/>
        </w:rPr>
        <w:t>kierować</w:t>
      </w:r>
      <w:r w:rsidR="00127569" w:rsidRPr="00A3255F">
        <w:rPr>
          <w:rFonts w:ascii="Open Sans" w:hAnsi="Open Sans" w:cs="Open Sans"/>
        </w:rPr>
        <w:t xml:space="preserve"> </w:t>
      </w:r>
      <w:r w:rsidRPr="00A3255F">
        <w:rPr>
          <w:rFonts w:ascii="Open Sans" w:hAnsi="Open Sans" w:cs="Open Sans"/>
        </w:rPr>
        <w:t>na</w:t>
      </w:r>
      <w:r w:rsidR="00127569" w:rsidRPr="00A3255F">
        <w:rPr>
          <w:rFonts w:ascii="Open Sans" w:hAnsi="Open Sans" w:cs="Open Sans"/>
        </w:rPr>
        <w:t xml:space="preserve"> </w:t>
      </w:r>
      <w:r w:rsidRPr="00A3255F">
        <w:rPr>
          <w:rFonts w:ascii="Open Sans" w:hAnsi="Open Sans" w:cs="Open Sans"/>
        </w:rPr>
        <w:t>następujący</w:t>
      </w:r>
      <w:r w:rsidR="00127569" w:rsidRPr="00A3255F">
        <w:rPr>
          <w:rFonts w:ascii="Open Sans" w:hAnsi="Open Sans" w:cs="Open Sans"/>
        </w:rPr>
        <w:t xml:space="preserve"> </w:t>
      </w:r>
      <w:r w:rsidRPr="00A3255F">
        <w:rPr>
          <w:rFonts w:ascii="Open Sans" w:hAnsi="Open Sans" w:cs="Open Sans"/>
        </w:rPr>
        <w:t>adres:</w:t>
      </w:r>
      <w:r w:rsidR="00A3255F" w:rsidRPr="00A3255F">
        <w:rPr>
          <w:rFonts w:ascii="Open Sans" w:hAnsi="Open Sans" w:cs="Open Sans"/>
        </w:rPr>
        <w:t xml:space="preserve"> </w:t>
      </w:r>
      <w:r w:rsidRPr="00A3255F">
        <w:rPr>
          <w:rFonts w:ascii="Open Sans" w:hAnsi="Open Sans" w:cs="Open Sans"/>
        </w:rPr>
        <w:t>……………………………………………….……….…………………………………………………………</w:t>
      </w:r>
      <w:r w:rsidR="00A3255F">
        <w:rPr>
          <w:rFonts w:ascii="Open Sans" w:hAnsi="Open Sans" w:cs="Open Sans"/>
        </w:rPr>
        <w:t>………………………………….</w:t>
      </w:r>
    </w:p>
    <w:p w14:paraId="3F6DBFED" w14:textId="054D2A25" w:rsidR="007F19D6" w:rsidRPr="00127569" w:rsidRDefault="000D45A7" w:rsidP="001C01F9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</w:t>
      </w:r>
    </w:p>
    <w:p w14:paraId="7068B0F9" w14:textId="75E3E926" w:rsidR="007F19D6" w:rsidRPr="00127569" w:rsidRDefault="000D45A7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0D45A7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0D45A7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lastRenderedPageBreak/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0D45A7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0D45A7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0D45A7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EE68F" w14:textId="77777777" w:rsidR="00000000" w:rsidRDefault="000D45A7">
      <w:r>
        <w:separator/>
      </w:r>
    </w:p>
  </w:endnote>
  <w:endnote w:type="continuationSeparator" w:id="0">
    <w:p w14:paraId="40CD7061" w14:textId="77777777" w:rsidR="00000000" w:rsidRDefault="000D4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0D45A7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C3B6D" w14:textId="77777777" w:rsidR="00801873" w:rsidRDefault="000D45A7" w:rsidP="00A106F6">
      <w:r>
        <w:separator/>
      </w:r>
    </w:p>
  </w:footnote>
  <w:footnote w:type="continuationSeparator" w:id="0">
    <w:p w14:paraId="4E167570" w14:textId="77777777" w:rsidR="00801873" w:rsidRDefault="000D45A7" w:rsidP="00A106F6">
      <w:r>
        <w:continuationSeparator/>
      </w:r>
    </w:p>
  </w:footnote>
  <w:footnote w:id="1">
    <w:p w14:paraId="37A04FBC" w14:textId="77777777" w:rsidR="007F19D6" w:rsidRPr="00127569" w:rsidRDefault="000D45A7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  <w:sz w:val="16"/>
          <w:szCs w:val="16"/>
        </w:rPr>
        <w:t xml:space="preserve"> Niepotrzebne usunąć.</w:t>
      </w:r>
    </w:p>
  </w:footnote>
  <w:footnote w:id="2">
    <w:p w14:paraId="1C1FAE20" w14:textId="77777777" w:rsidR="007F19D6" w:rsidRPr="00127569" w:rsidRDefault="000D45A7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 xml:space="preserve">W przypadku, gdy Wykonawca nie przekazuje danych osobowych innych niż bezpośrednio jego dotyczących lub </w:t>
      </w:r>
      <w:r w:rsidRPr="00127569">
        <w:rPr>
          <w:rFonts w:ascii="Open Sans" w:hAnsi="Open Sans" w:cs="Open Sans"/>
          <w:sz w:val="16"/>
          <w:szCs w:val="16"/>
        </w:rPr>
        <w:t xml:space="preserve">zachodzi wyłączenie stosowania obowiązku informacyjnego, stosownie do art. 13 ust. 4 lub art. 14 ust. 5 RODO Wykonawca nie składa oświadczenia (treść oświadczenia należy usunąć np. przez jego wykreślenie). </w:t>
      </w:r>
    </w:p>
    <w:p w14:paraId="0667B867" w14:textId="77777777" w:rsidR="007F19D6" w:rsidRPr="00765F98" w:rsidRDefault="000D45A7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77ABC4A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E832DF"/>
    <w:multiLevelType w:val="hybridMultilevel"/>
    <w:tmpl w:val="89C033AC"/>
    <w:lvl w:ilvl="0" w:tplc="60868A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61707140" w:tentative="1">
      <w:start w:val="1"/>
      <w:numFmt w:val="lowerLetter"/>
      <w:lvlText w:val="%2."/>
      <w:lvlJc w:val="left"/>
      <w:pPr>
        <w:ind w:left="1222" w:hanging="360"/>
      </w:pPr>
    </w:lvl>
    <w:lvl w:ilvl="2" w:tplc="0478A9DE" w:tentative="1">
      <w:start w:val="1"/>
      <w:numFmt w:val="lowerRoman"/>
      <w:lvlText w:val="%3."/>
      <w:lvlJc w:val="right"/>
      <w:pPr>
        <w:ind w:left="1942" w:hanging="180"/>
      </w:pPr>
    </w:lvl>
    <w:lvl w:ilvl="3" w:tplc="3A22AEF0" w:tentative="1">
      <w:start w:val="1"/>
      <w:numFmt w:val="decimal"/>
      <w:lvlText w:val="%4."/>
      <w:lvlJc w:val="left"/>
      <w:pPr>
        <w:ind w:left="2662" w:hanging="360"/>
      </w:pPr>
    </w:lvl>
    <w:lvl w:ilvl="4" w:tplc="BB4E1194" w:tentative="1">
      <w:start w:val="1"/>
      <w:numFmt w:val="lowerLetter"/>
      <w:lvlText w:val="%5."/>
      <w:lvlJc w:val="left"/>
      <w:pPr>
        <w:ind w:left="3382" w:hanging="360"/>
      </w:pPr>
    </w:lvl>
    <w:lvl w:ilvl="5" w:tplc="A98AC3A8" w:tentative="1">
      <w:start w:val="1"/>
      <w:numFmt w:val="lowerRoman"/>
      <w:lvlText w:val="%6."/>
      <w:lvlJc w:val="right"/>
      <w:pPr>
        <w:ind w:left="4102" w:hanging="180"/>
      </w:pPr>
    </w:lvl>
    <w:lvl w:ilvl="6" w:tplc="89F64946" w:tentative="1">
      <w:start w:val="1"/>
      <w:numFmt w:val="decimal"/>
      <w:lvlText w:val="%7."/>
      <w:lvlJc w:val="left"/>
      <w:pPr>
        <w:ind w:left="4822" w:hanging="360"/>
      </w:pPr>
    </w:lvl>
    <w:lvl w:ilvl="7" w:tplc="5D5C0CA6" w:tentative="1">
      <w:start w:val="1"/>
      <w:numFmt w:val="lowerLetter"/>
      <w:lvlText w:val="%8."/>
      <w:lvlJc w:val="left"/>
      <w:pPr>
        <w:ind w:left="5542" w:hanging="360"/>
      </w:pPr>
    </w:lvl>
    <w:lvl w:ilvl="8" w:tplc="7B1A2986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 w15:restartNumberingAfterBreak="0">
    <w:nsid w:val="33241A9E"/>
    <w:multiLevelType w:val="hybridMultilevel"/>
    <w:tmpl w:val="CFEC0618"/>
    <w:lvl w:ilvl="0" w:tplc="38D826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77C2ADA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98A2E4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19E088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C6CD9F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6ACC6D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E9EB84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88231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3AE5B2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D437023"/>
    <w:multiLevelType w:val="hybridMultilevel"/>
    <w:tmpl w:val="751411CA"/>
    <w:lvl w:ilvl="0" w:tplc="A3E062B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5B6820CE" w:tentative="1">
      <w:start w:val="1"/>
      <w:numFmt w:val="lowerLetter"/>
      <w:lvlText w:val="%2."/>
      <w:lvlJc w:val="left"/>
      <w:pPr>
        <w:ind w:left="1440" w:hanging="360"/>
      </w:pPr>
    </w:lvl>
    <w:lvl w:ilvl="2" w:tplc="0B46BD14" w:tentative="1">
      <w:start w:val="1"/>
      <w:numFmt w:val="lowerRoman"/>
      <w:lvlText w:val="%3."/>
      <w:lvlJc w:val="right"/>
      <w:pPr>
        <w:ind w:left="2160" w:hanging="180"/>
      </w:pPr>
    </w:lvl>
    <w:lvl w:ilvl="3" w:tplc="5D0CF538" w:tentative="1">
      <w:start w:val="1"/>
      <w:numFmt w:val="decimal"/>
      <w:lvlText w:val="%4."/>
      <w:lvlJc w:val="left"/>
      <w:pPr>
        <w:ind w:left="2880" w:hanging="360"/>
      </w:pPr>
    </w:lvl>
    <w:lvl w:ilvl="4" w:tplc="1ABE6868" w:tentative="1">
      <w:start w:val="1"/>
      <w:numFmt w:val="lowerLetter"/>
      <w:lvlText w:val="%5."/>
      <w:lvlJc w:val="left"/>
      <w:pPr>
        <w:ind w:left="3600" w:hanging="360"/>
      </w:pPr>
    </w:lvl>
    <w:lvl w:ilvl="5" w:tplc="FEA81AA4" w:tentative="1">
      <w:start w:val="1"/>
      <w:numFmt w:val="lowerRoman"/>
      <w:lvlText w:val="%6."/>
      <w:lvlJc w:val="right"/>
      <w:pPr>
        <w:ind w:left="4320" w:hanging="180"/>
      </w:pPr>
    </w:lvl>
    <w:lvl w:ilvl="6" w:tplc="75B415E6" w:tentative="1">
      <w:start w:val="1"/>
      <w:numFmt w:val="decimal"/>
      <w:lvlText w:val="%7."/>
      <w:lvlJc w:val="left"/>
      <w:pPr>
        <w:ind w:left="5040" w:hanging="360"/>
      </w:pPr>
    </w:lvl>
    <w:lvl w:ilvl="7" w:tplc="90F8EFA0" w:tentative="1">
      <w:start w:val="1"/>
      <w:numFmt w:val="lowerLetter"/>
      <w:lvlText w:val="%8."/>
      <w:lvlJc w:val="left"/>
      <w:pPr>
        <w:ind w:left="5760" w:hanging="360"/>
      </w:pPr>
    </w:lvl>
    <w:lvl w:ilvl="8" w:tplc="5E5692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3C2315"/>
    <w:multiLevelType w:val="hybridMultilevel"/>
    <w:tmpl w:val="40FA15DC"/>
    <w:lvl w:ilvl="0" w:tplc="2DEC378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9FF02FD6" w:tentative="1">
      <w:start w:val="1"/>
      <w:numFmt w:val="lowerLetter"/>
      <w:lvlText w:val="%2."/>
      <w:lvlJc w:val="left"/>
      <w:pPr>
        <w:ind w:left="2073" w:hanging="360"/>
      </w:pPr>
    </w:lvl>
    <w:lvl w:ilvl="2" w:tplc="6D049EE0" w:tentative="1">
      <w:start w:val="1"/>
      <w:numFmt w:val="lowerRoman"/>
      <w:lvlText w:val="%3."/>
      <w:lvlJc w:val="right"/>
      <w:pPr>
        <w:ind w:left="2793" w:hanging="180"/>
      </w:pPr>
    </w:lvl>
    <w:lvl w:ilvl="3" w:tplc="81EA8D0C" w:tentative="1">
      <w:start w:val="1"/>
      <w:numFmt w:val="decimal"/>
      <w:lvlText w:val="%4."/>
      <w:lvlJc w:val="left"/>
      <w:pPr>
        <w:ind w:left="3513" w:hanging="360"/>
      </w:pPr>
    </w:lvl>
    <w:lvl w:ilvl="4" w:tplc="7A5A483A" w:tentative="1">
      <w:start w:val="1"/>
      <w:numFmt w:val="lowerLetter"/>
      <w:lvlText w:val="%5."/>
      <w:lvlJc w:val="left"/>
      <w:pPr>
        <w:ind w:left="4233" w:hanging="360"/>
      </w:pPr>
    </w:lvl>
    <w:lvl w:ilvl="5" w:tplc="458A0E1C" w:tentative="1">
      <w:start w:val="1"/>
      <w:numFmt w:val="lowerRoman"/>
      <w:lvlText w:val="%6."/>
      <w:lvlJc w:val="right"/>
      <w:pPr>
        <w:ind w:left="4953" w:hanging="180"/>
      </w:pPr>
    </w:lvl>
    <w:lvl w:ilvl="6" w:tplc="A2DA05C8" w:tentative="1">
      <w:start w:val="1"/>
      <w:numFmt w:val="decimal"/>
      <w:lvlText w:val="%7."/>
      <w:lvlJc w:val="left"/>
      <w:pPr>
        <w:ind w:left="5673" w:hanging="360"/>
      </w:pPr>
    </w:lvl>
    <w:lvl w:ilvl="7" w:tplc="0F463014" w:tentative="1">
      <w:start w:val="1"/>
      <w:numFmt w:val="lowerLetter"/>
      <w:lvlText w:val="%8."/>
      <w:lvlJc w:val="left"/>
      <w:pPr>
        <w:ind w:left="6393" w:hanging="360"/>
      </w:pPr>
    </w:lvl>
    <w:lvl w:ilvl="8" w:tplc="DAC8DA54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4DD47FB8"/>
    <w:multiLevelType w:val="hybridMultilevel"/>
    <w:tmpl w:val="9248562A"/>
    <w:lvl w:ilvl="0" w:tplc="4A0E7A00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BE5674FC" w:tentative="1">
      <w:start w:val="1"/>
      <w:numFmt w:val="lowerLetter"/>
      <w:lvlText w:val="%2."/>
      <w:lvlJc w:val="left"/>
      <w:pPr>
        <w:ind w:left="1440" w:hanging="360"/>
      </w:pPr>
    </w:lvl>
    <w:lvl w:ilvl="2" w:tplc="8D047B62" w:tentative="1">
      <w:start w:val="1"/>
      <w:numFmt w:val="lowerRoman"/>
      <w:lvlText w:val="%3."/>
      <w:lvlJc w:val="right"/>
      <w:pPr>
        <w:ind w:left="2160" w:hanging="180"/>
      </w:pPr>
    </w:lvl>
    <w:lvl w:ilvl="3" w:tplc="FB9C1B98" w:tentative="1">
      <w:start w:val="1"/>
      <w:numFmt w:val="decimal"/>
      <w:lvlText w:val="%4."/>
      <w:lvlJc w:val="left"/>
      <w:pPr>
        <w:ind w:left="2880" w:hanging="360"/>
      </w:pPr>
    </w:lvl>
    <w:lvl w:ilvl="4" w:tplc="18CCD360" w:tentative="1">
      <w:start w:val="1"/>
      <w:numFmt w:val="lowerLetter"/>
      <w:lvlText w:val="%5."/>
      <w:lvlJc w:val="left"/>
      <w:pPr>
        <w:ind w:left="3600" w:hanging="360"/>
      </w:pPr>
    </w:lvl>
    <w:lvl w:ilvl="5" w:tplc="C4380B44" w:tentative="1">
      <w:start w:val="1"/>
      <w:numFmt w:val="lowerRoman"/>
      <w:lvlText w:val="%6."/>
      <w:lvlJc w:val="right"/>
      <w:pPr>
        <w:ind w:left="4320" w:hanging="180"/>
      </w:pPr>
    </w:lvl>
    <w:lvl w:ilvl="6" w:tplc="A4DAE438" w:tentative="1">
      <w:start w:val="1"/>
      <w:numFmt w:val="decimal"/>
      <w:lvlText w:val="%7."/>
      <w:lvlJc w:val="left"/>
      <w:pPr>
        <w:ind w:left="5040" w:hanging="360"/>
      </w:pPr>
    </w:lvl>
    <w:lvl w:ilvl="7" w:tplc="E8103608" w:tentative="1">
      <w:start w:val="1"/>
      <w:numFmt w:val="lowerLetter"/>
      <w:lvlText w:val="%8."/>
      <w:lvlJc w:val="left"/>
      <w:pPr>
        <w:ind w:left="5760" w:hanging="360"/>
      </w:pPr>
    </w:lvl>
    <w:lvl w:ilvl="8" w:tplc="62D050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715FA2"/>
    <w:multiLevelType w:val="hybridMultilevel"/>
    <w:tmpl w:val="06B47788"/>
    <w:lvl w:ilvl="0" w:tplc="00D2CDB8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ACE2E3E4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3A2E4A2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D710302E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EA9C7A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5A468E6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D97CF842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BADADDA6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E3667638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2" w15:restartNumberingAfterBreak="0">
    <w:nsid w:val="71FC1910"/>
    <w:multiLevelType w:val="hybridMultilevel"/>
    <w:tmpl w:val="DA521B96"/>
    <w:lvl w:ilvl="0" w:tplc="76AAC2F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5E987F8A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418E432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CC2BA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31BEBF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8644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B4CF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7274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5E99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2"/>
  </w:num>
  <w:num w:numId="5">
    <w:abstractNumId w:val="18"/>
  </w:num>
  <w:num w:numId="6">
    <w:abstractNumId w:val="19"/>
  </w:num>
  <w:num w:numId="7">
    <w:abstractNumId w:val="20"/>
  </w:num>
  <w:num w:numId="8">
    <w:abstractNumId w:val="31"/>
  </w:num>
  <w:num w:numId="9">
    <w:abstractNumId w:val="32"/>
  </w:num>
  <w:num w:numId="10">
    <w:abstractNumId w:val="39"/>
  </w:num>
  <w:num w:numId="11">
    <w:abstractNumId w:val="42"/>
  </w:num>
  <w:num w:numId="12">
    <w:abstractNumId w:val="41"/>
  </w:num>
  <w:num w:numId="13">
    <w:abstractNumId w:val="38"/>
  </w:num>
  <w:num w:numId="14">
    <w:abstractNumId w:val="35"/>
  </w:num>
  <w:num w:numId="15">
    <w:abstractNumId w:val="33"/>
  </w:num>
  <w:num w:numId="16">
    <w:abstractNumId w:val="40"/>
  </w:num>
  <w:num w:numId="17">
    <w:abstractNumId w:val="37"/>
  </w:num>
  <w:num w:numId="18">
    <w:abstractNumId w:val="34"/>
  </w:num>
  <w:num w:numId="19">
    <w:abstractNumId w:val="3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37EB2"/>
    <w:rsid w:val="000537CE"/>
    <w:rsid w:val="000603A4"/>
    <w:rsid w:val="00061C9C"/>
    <w:rsid w:val="000623DB"/>
    <w:rsid w:val="000938A5"/>
    <w:rsid w:val="00093D93"/>
    <w:rsid w:val="00095179"/>
    <w:rsid w:val="00097451"/>
    <w:rsid w:val="000A3502"/>
    <w:rsid w:val="000A6DCA"/>
    <w:rsid w:val="000B359D"/>
    <w:rsid w:val="000B5266"/>
    <w:rsid w:val="000B7885"/>
    <w:rsid w:val="000D45A7"/>
    <w:rsid w:val="00102C20"/>
    <w:rsid w:val="00113C8B"/>
    <w:rsid w:val="00127569"/>
    <w:rsid w:val="00152AC7"/>
    <w:rsid w:val="00153904"/>
    <w:rsid w:val="0016343D"/>
    <w:rsid w:val="001751FB"/>
    <w:rsid w:val="0017646B"/>
    <w:rsid w:val="00197A13"/>
    <w:rsid w:val="001A7AF8"/>
    <w:rsid w:val="001B1711"/>
    <w:rsid w:val="001C01F9"/>
    <w:rsid w:val="001C7A79"/>
    <w:rsid w:val="001D285F"/>
    <w:rsid w:val="001E67BE"/>
    <w:rsid w:val="001F0E12"/>
    <w:rsid w:val="00200F54"/>
    <w:rsid w:val="00226BD9"/>
    <w:rsid w:val="00231520"/>
    <w:rsid w:val="002318B8"/>
    <w:rsid w:val="002439D9"/>
    <w:rsid w:val="0025742B"/>
    <w:rsid w:val="00262D44"/>
    <w:rsid w:val="002659DA"/>
    <w:rsid w:val="002862D5"/>
    <w:rsid w:val="00297D32"/>
    <w:rsid w:val="002A4499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4047F"/>
    <w:rsid w:val="003609A5"/>
    <w:rsid w:val="0036133D"/>
    <w:rsid w:val="00364D31"/>
    <w:rsid w:val="0037210F"/>
    <w:rsid w:val="003745CC"/>
    <w:rsid w:val="003752A0"/>
    <w:rsid w:val="003A2F7C"/>
    <w:rsid w:val="003A7026"/>
    <w:rsid w:val="003B130C"/>
    <w:rsid w:val="003B7C3D"/>
    <w:rsid w:val="003C703C"/>
    <w:rsid w:val="003C7753"/>
    <w:rsid w:val="003D0736"/>
    <w:rsid w:val="003E3125"/>
    <w:rsid w:val="003E7B65"/>
    <w:rsid w:val="003F6461"/>
    <w:rsid w:val="004036DC"/>
    <w:rsid w:val="004078FB"/>
    <w:rsid w:val="00420686"/>
    <w:rsid w:val="004222E6"/>
    <w:rsid w:val="00424722"/>
    <w:rsid w:val="00430945"/>
    <w:rsid w:val="00433539"/>
    <w:rsid w:val="004366F3"/>
    <w:rsid w:val="004428AA"/>
    <w:rsid w:val="004537C2"/>
    <w:rsid w:val="004570FA"/>
    <w:rsid w:val="00471E15"/>
    <w:rsid w:val="00476238"/>
    <w:rsid w:val="00480712"/>
    <w:rsid w:val="00481D2F"/>
    <w:rsid w:val="00482F9F"/>
    <w:rsid w:val="00485316"/>
    <w:rsid w:val="00491C3C"/>
    <w:rsid w:val="0049597A"/>
    <w:rsid w:val="004A557A"/>
    <w:rsid w:val="004B19D1"/>
    <w:rsid w:val="004B3135"/>
    <w:rsid w:val="004C7356"/>
    <w:rsid w:val="004D690A"/>
    <w:rsid w:val="004F6BBA"/>
    <w:rsid w:val="00511419"/>
    <w:rsid w:val="00513F03"/>
    <w:rsid w:val="0051635B"/>
    <w:rsid w:val="00524439"/>
    <w:rsid w:val="00545EB0"/>
    <w:rsid w:val="00550177"/>
    <w:rsid w:val="005551EF"/>
    <w:rsid w:val="00566162"/>
    <w:rsid w:val="00570196"/>
    <w:rsid w:val="0057691A"/>
    <w:rsid w:val="0058462D"/>
    <w:rsid w:val="00595D66"/>
    <w:rsid w:val="005966BA"/>
    <w:rsid w:val="00597B5D"/>
    <w:rsid w:val="005A37C9"/>
    <w:rsid w:val="005A511B"/>
    <w:rsid w:val="005B0C53"/>
    <w:rsid w:val="005B6D2F"/>
    <w:rsid w:val="005D337E"/>
    <w:rsid w:val="005E4F12"/>
    <w:rsid w:val="005F3FA7"/>
    <w:rsid w:val="005F750B"/>
    <w:rsid w:val="006038D2"/>
    <w:rsid w:val="00605477"/>
    <w:rsid w:val="00621A1E"/>
    <w:rsid w:val="00626751"/>
    <w:rsid w:val="006343CF"/>
    <w:rsid w:val="006345E2"/>
    <w:rsid w:val="00637E07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C29D2"/>
    <w:rsid w:val="006C48B7"/>
    <w:rsid w:val="006C49DC"/>
    <w:rsid w:val="006D558B"/>
    <w:rsid w:val="006E63C7"/>
    <w:rsid w:val="006E79E5"/>
    <w:rsid w:val="006F1270"/>
    <w:rsid w:val="006F1E37"/>
    <w:rsid w:val="006F40D4"/>
    <w:rsid w:val="00726992"/>
    <w:rsid w:val="0073134D"/>
    <w:rsid w:val="0073472D"/>
    <w:rsid w:val="00736C9F"/>
    <w:rsid w:val="00737907"/>
    <w:rsid w:val="00753987"/>
    <w:rsid w:val="00756942"/>
    <w:rsid w:val="0076150E"/>
    <w:rsid w:val="00765F98"/>
    <w:rsid w:val="00787877"/>
    <w:rsid w:val="007956E1"/>
    <w:rsid w:val="007A4CD6"/>
    <w:rsid w:val="007A509D"/>
    <w:rsid w:val="007A52D6"/>
    <w:rsid w:val="007B5EF8"/>
    <w:rsid w:val="007C0A14"/>
    <w:rsid w:val="007C336E"/>
    <w:rsid w:val="007C65C3"/>
    <w:rsid w:val="007C70B5"/>
    <w:rsid w:val="007F19D6"/>
    <w:rsid w:val="0080046E"/>
    <w:rsid w:val="00801873"/>
    <w:rsid w:val="0080629E"/>
    <w:rsid w:val="00807E94"/>
    <w:rsid w:val="008244D0"/>
    <w:rsid w:val="008360CF"/>
    <w:rsid w:val="0083754F"/>
    <w:rsid w:val="00840A34"/>
    <w:rsid w:val="00865D5B"/>
    <w:rsid w:val="008746CA"/>
    <w:rsid w:val="00874775"/>
    <w:rsid w:val="008809B1"/>
    <w:rsid w:val="0088288C"/>
    <w:rsid w:val="00886DDA"/>
    <w:rsid w:val="008873C0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40558"/>
    <w:rsid w:val="00941345"/>
    <w:rsid w:val="0095409A"/>
    <w:rsid w:val="00961C25"/>
    <w:rsid w:val="00962227"/>
    <w:rsid w:val="00963B6D"/>
    <w:rsid w:val="00964C7A"/>
    <w:rsid w:val="00966506"/>
    <w:rsid w:val="00982FD5"/>
    <w:rsid w:val="009A3608"/>
    <w:rsid w:val="009A56C2"/>
    <w:rsid w:val="009B4D98"/>
    <w:rsid w:val="009B7581"/>
    <w:rsid w:val="009C10FC"/>
    <w:rsid w:val="009E6DFD"/>
    <w:rsid w:val="00A0344B"/>
    <w:rsid w:val="00A06805"/>
    <w:rsid w:val="00A07612"/>
    <w:rsid w:val="00A106F6"/>
    <w:rsid w:val="00A12137"/>
    <w:rsid w:val="00A17A66"/>
    <w:rsid w:val="00A3255F"/>
    <w:rsid w:val="00A448E5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0604D"/>
    <w:rsid w:val="00B13A41"/>
    <w:rsid w:val="00B178DF"/>
    <w:rsid w:val="00B22066"/>
    <w:rsid w:val="00B36207"/>
    <w:rsid w:val="00B5630B"/>
    <w:rsid w:val="00B569EA"/>
    <w:rsid w:val="00B72333"/>
    <w:rsid w:val="00B725C2"/>
    <w:rsid w:val="00B7571C"/>
    <w:rsid w:val="00B81946"/>
    <w:rsid w:val="00B973B7"/>
    <w:rsid w:val="00BA190A"/>
    <w:rsid w:val="00BB65F1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2046"/>
    <w:rsid w:val="00C449B9"/>
    <w:rsid w:val="00C44AEC"/>
    <w:rsid w:val="00C45B85"/>
    <w:rsid w:val="00C47E89"/>
    <w:rsid w:val="00C50CFA"/>
    <w:rsid w:val="00C56980"/>
    <w:rsid w:val="00C63998"/>
    <w:rsid w:val="00C82A6A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770AB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D7E35"/>
    <w:rsid w:val="00DE0D77"/>
    <w:rsid w:val="00DE420E"/>
    <w:rsid w:val="00DE6D2B"/>
    <w:rsid w:val="00DF5CBB"/>
    <w:rsid w:val="00DF7562"/>
    <w:rsid w:val="00E108B9"/>
    <w:rsid w:val="00E16D40"/>
    <w:rsid w:val="00E22F69"/>
    <w:rsid w:val="00E3559C"/>
    <w:rsid w:val="00E440B6"/>
    <w:rsid w:val="00E47990"/>
    <w:rsid w:val="00E66010"/>
    <w:rsid w:val="00E66FDD"/>
    <w:rsid w:val="00E85711"/>
    <w:rsid w:val="00E97A4F"/>
    <w:rsid w:val="00EA4F06"/>
    <w:rsid w:val="00EB5D72"/>
    <w:rsid w:val="00ED1A8D"/>
    <w:rsid w:val="00EF335C"/>
    <w:rsid w:val="00EF5DBF"/>
    <w:rsid w:val="00F232E5"/>
    <w:rsid w:val="00F26E8E"/>
    <w:rsid w:val="00F27B2A"/>
    <w:rsid w:val="00F27DE3"/>
    <w:rsid w:val="00F424DE"/>
    <w:rsid w:val="00F655DF"/>
    <w:rsid w:val="00F97FB1"/>
    <w:rsid w:val="00FA6892"/>
    <w:rsid w:val="00FC5BBA"/>
    <w:rsid w:val="00FE0EBF"/>
    <w:rsid w:val="00FE136B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847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Tymiński Adam</cp:lastModifiedBy>
  <cp:revision>2</cp:revision>
  <cp:lastPrinted>2016-10-07T08:49:00Z</cp:lastPrinted>
  <dcterms:created xsi:type="dcterms:W3CDTF">2026-08-11T10:00:00Z</dcterms:created>
  <dcterms:modified xsi:type="dcterms:W3CDTF">2026-08-11T10:00:00Z</dcterms:modified>
</cp:coreProperties>
</file>